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32EB" w14:textId="77777777" w:rsidR="004E64FE" w:rsidRPr="002625DE" w:rsidRDefault="00993B42" w:rsidP="008E3504">
      <w:pPr>
        <w:pStyle w:val="Nagwek1"/>
        <w:spacing w:before="0"/>
        <w:jc w:val="right"/>
        <w:rPr>
          <w:rFonts w:asciiTheme="minorHAnsi" w:hAnsiTheme="minorHAnsi" w:cstheme="minorHAnsi"/>
          <w:szCs w:val="24"/>
          <w:u w:val="none"/>
        </w:rPr>
      </w:pPr>
      <w:r w:rsidRPr="002625DE">
        <w:rPr>
          <w:rFonts w:asciiTheme="minorHAnsi" w:hAnsiTheme="minorHAnsi" w:cstheme="minorHAnsi"/>
          <w:szCs w:val="24"/>
          <w:u w:val="none"/>
        </w:rPr>
        <w:t>Załącznik nr 9</w:t>
      </w:r>
      <w:r w:rsidR="004E64FE" w:rsidRPr="002625DE">
        <w:rPr>
          <w:rFonts w:asciiTheme="minorHAnsi" w:hAnsiTheme="minorHAnsi" w:cstheme="minorHAnsi"/>
          <w:szCs w:val="24"/>
          <w:u w:val="none"/>
        </w:rPr>
        <w:t xml:space="preserve"> do </w:t>
      </w:r>
      <w:r w:rsidRPr="002625DE">
        <w:rPr>
          <w:rFonts w:asciiTheme="minorHAnsi" w:hAnsiTheme="minorHAnsi" w:cstheme="minorHAnsi"/>
          <w:szCs w:val="24"/>
          <w:u w:val="none"/>
        </w:rPr>
        <w:t>SWZ</w:t>
      </w:r>
    </w:p>
    <w:p w14:paraId="429F1EAA" w14:textId="77777777" w:rsidR="008E3504" w:rsidRPr="002625DE" w:rsidRDefault="004E64FE" w:rsidP="008E3504">
      <w:pPr>
        <w:pStyle w:val="Nagwek1"/>
        <w:spacing w:before="0"/>
        <w:jc w:val="right"/>
        <w:rPr>
          <w:rFonts w:asciiTheme="minorHAnsi" w:hAnsiTheme="minorHAnsi" w:cstheme="minorHAnsi"/>
          <w:b w:val="0"/>
          <w:i/>
          <w:szCs w:val="24"/>
          <w:u w:val="none"/>
        </w:rPr>
      </w:pPr>
      <w:r w:rsidRPr="002625DE">
        <w:rPr>
          <w:rFonts w:asciiTheme="minorHAnsi" w:hAnsiTheme="minorHAnsi" w:cstheme="minorHAnsi"/>
          <w:b w:val="0"/>
          <w:szCs w:val="24"/>
          <w:u w:val="none"/>
        </w:rPr>
        <w:t>(</w:t>
      </w:r>
      <w:r w:rsidR="008E3504" w:rsidRPr="002625DE">
        <w:rPr>
          <w:rFonts w:asciiTheme="minorHAnsi" w:hAnsiTheme="minorHAnsi" w:cstheme="minorHAnsi"/>
          <w:b w:val="0"/>
          <w:szCs w:val="24"/>
          <w:u w:val="none"/>
        </w:rPr>
        <w:t>Załącznik na wezwanie Zamawiającego</w:t>
      </w:r>
      <w:r w:rsidRPr="002625DE">
        <w:rPr>
          <w:rFonts w:asciiTheme="minorHAnsi" w:hAnsiTheme="minorHAnsi" w:cstheme="minorHAnsi"/>
          <w:b w:val="0"/>
          <w:szCs w:val="24"/>
          <w:u w:val="none"/>
        </w:rPr>
        <w:t>)</w:t>
      </w:r>
      <w:r w:rsidR="008E3504" w:rsidRPr="002625DE">
        <w:rPr>
          <w:rFonts w:asciiTheme="minorHAnsi" w:hAnsiTheme="minorHAnsi" w:cstheme="minorHAnsi"/>
          <w:b w:val="0"/>
          <w:i/>
          <w:szCs w:val="24"/>
          <w:u w:val="none"/>
        </w:rPr>
        <w:t xml:space="preserve"> </w:t>
      </w:r>
    </w:p>
    <w:p w14:paraId="6D68298F" w14:textId="77777777" w:rsidR="00327AB3" w:rsidRPr="000C1872" w:rsidRDefault="00327AB3" w:rsidP="00205872"/>
    <w:p w14:paraId="500F4FEE" w14:textId="77777777" w:rsidR="006936EC" w:rsidRPr="002625DE" w:rsidRDefault="006936EC" w:rsidP="006936EC">
      <w:pPr>
        <w:spacing w:line="280" w:lineRule="exact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4985D832" w14:textId="500B7F24" w:rsidR="006936EC" w:rsidRPr="002625DE" w:rsidRDefault="006936EC" w:rsidP="006936EC">
      <w:pPr>
        <w:spacing w:line="280" w:lineRule="exact"/>
        <w:ind w:right="5954"/>
        <w:rPr>
          <w:rFonts w:asciiTheme="minorHAnsi" w:hAnsiTheme="minorHAnsi" w:cstheme="minorHAnsi"/>
          <w:sz w:val="24"/>
          <w:szCs w:val="24"/>
        </w:rPr>
      </w:pPr>
      <w:r w:rsidRPr="002625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……………………………………………………………………………………………………………..</w:t>
      </w:r>
    </w:p>
    <w:p w14:paraId="2EC3DACB" w14:textId="77777777" w:rsidR="006936EC" w:rsidRPr="002625DE" w:rsidRDefault="006936EC" w:rsidP="006936EC">
      <w:pPr>
        <w:spacing w:line="280" w:lineRule="exact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2625DE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2AAD756A" w14:textId="77777777" w:rsidR="006936EC" w:rsidRPr="002625DE" w:rsidRDefault="006936EC" w:rsidP="006936EC">
      <w:pPr>
        <w:spacing w:line="280" w:lineRule="exact"/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2625DE">
        <w:rPr>
          <w:rFonts w:asciiTheme="minorHAnsi" w:hAnsiTheme="minorHAnsi" w:cstheme="minorHAnsi"/>
          <w:i/>
          <w:sz w:val="24"/>
          <w:szCs w:val="24"/>
        </w:rPr>
        <w:t>NIP: …………………………</w:t>
      </w:r>
    </w:p>
    <w:p w14:paraId="5B7E2AEA" w14:textId="77777777" w:rsidR="006936EC" w:rsidRPr="006936EC" w:rsidRDefault="006936EC" w:rsidP="006936EC">
      <w:pPr>
        <w:spacing w:line="280" w:lineRule="exact"/>
        <w:ind w:right="5953"/>
        <w:rPr>
          <w:i/>
          <w:sz w:val="24"/>
          <w:szCs w:val="24"/>
        </w:rPr>
      </w:pPr>
    </w:p>
    <w:p w14:paraId="124130D2" w14:textId="77777777" w:rsidR="006936EC" w:rsidRPr="002625DE" w:rsidRDefault="006936EC" w:rsidP="006936EC">
      <w:pPr>
        <w:spacing w:line="280" w:lineRule="exact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69FAABA6" w14:textId="77777777" w:rsidR="006936EC" w:rsidRPr="002625DE" w:rsidRDefault="004D22B9" w:rsidP="006936EC">
      <w:pPr>
        <w:spacing w:line="280" w:lineRule="exact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Gmina Świercz</w:t>
      </w:r>
      <w:r w:rsidR="006936EC" w:rsidRPr="002625DE">
        <w:rPr>
          <w:rFonts w:asciiTheme="minorHAnsi" w:hAnsiTheme="minorHAnsi" w:cstheme="minorHAnsi"/>
          <w:b/>
          <w:sz w:val="24"/>
          <w:szCs w:val="24"/>
        </w:rPr>
        <w:t>ów</w:t>
      </w:r>
    </w:p>
    <w:p w14:paraId="5097E475" w14:textId="77777777" w:rsidR="006936EC" w:rsidRPr="002625DE" w:rsidRDefault="004D22B9" w:rsidP="006936EC">
      <w:pPr>
        <w:spacing w:line="280" w:lineRule="exact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ul. Brzeska 48</w:t>
      </w:r>
    </w:p>
    <w:p w14:paraId="6E243E95" w14:textId="77777777" w:rsidR="006936EC" w:rsidRPr="002625DE" w:rsidRDefault="004D22B9" w:rsidP="006936EC">
      <w:pPr>
        <w:spacing w:line="280" w:lineRule="exact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46-112 Świerczów</w:t>
      </w:r>
    </w:p>
    <w:p w14:paraId="7F81D169" w14:textId="77777777" w:rsidR="00205872" w:rsidRPr="00B07327" w:rsidRDefault="00205872" w:rsidP="00236D82">
      <w:pPr>
        <w:pStyle w:val="Wcicienormalne"/>
        <w:ind w:left="0"/>
      </w:pPr>
    </w:p>
    <w:p w14:paraId="324BAFF1" w14:textId="77777777" w:rsidR="00205872" w:rsidRPr="002625DE" w:rsidRDefault="00205872" w:rsidP="00236D82">
      <w:pPr>
        <w:pStyle w:val="Wcicienormalne"/>
        <w:spacing w:line="360" w:lineRule="auto"/>
        <w:rPr>
          <w:rFonts w:asciiTheme="minorHAnsi" w:hAnsiTheme="minorHAnsi" w:cstheme="minorHAnsi"/>
        </w:rPr>
      </w:pPr>
    </w:p>
    <w:p w14:paraId="1CA981B3" w14:textId="77777777" w:rsidR="00205872" w:rsidRPr="002625DE" w:rsidRDefault="00205872" w:rsidP="00236D8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</w:p>
    <w:p w14:paraId="2DE17F01" w14:textId="77777777" w:rsidR="00205872" w:rsidRPr="002625DE" w:rsidRDefault="00205872" w:rsidP="00BA345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o przynależności lub braku przynależności do tej samej grupy kapitałowej</w:t>
      </w:r>
    </w:p>
    <w:p w14:paraId="3ED20E13" w14:textId="77777777" w:rsidR="00236D82" w:rsidRPr="002625DE" w:rsidRDefault="00205872" w:rsidP="00BA345A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A7318F" w:rsidRPr="002625DE">
        <w:rPr>
          <w:rFonts w:asciiTheme="minorHAnsi" w:hAnsiTheme="minorHAnsi" w:cstheme="minorHAnsi"/>
          <w:b/>
          <w:sz w:val="24"/>
          <w:szCs w:val="24"/>
        </w:rPr>
        <w:t>108</w:t>
      </w:r>
      <w:r w:rsidRPr="002625DE">
        <w:rPr>
          <w:rFonts w:asciiTheme="minorHAnsi" w:hAnsiTheme="minorHAnsi" w:cstheme="minorHAnsi"/>
          <w:b/>
          <w:sz w:val="24"/>
          <w:szCs w:val="24"/>
        </w:rPr>
        <w:t xml:space="preserve"> ust. </w:t>
      </w:r>
      <w:r w:rsidR="00A7318F" w:rsidRPr="002625DE">
        <w:rPr>
          <w:rFonts w:asciiTheme="minorHAnsi" w:hAnsiTheme="minorHAnsi" w:cstheme="minorHAnsi"/>
          <w:b/>
          <w:sz w:val="24"/>
          <w:szCs w:val="24"/>
        </w:rPr>
        <w:t>1 pkt 5</w:t>
      </w:r>
      <w:r w:rsidRPr="002625D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36D82" w:rsidRPr="002625D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ustawy z dnia 11 września 2019 r.  </w:t>
      </w:r>
    </w:p>
    <w:p w14:paraId="1B0AEF8A" w14:textId="7B539485" w:rsidR="00205872" w:rsidRPr="002625DE" w:rsidRDefault="00236D82" w:rsidP="00990EAE">
      <w:pPr>
        <w:suppressAutoHyphens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Prawo zamówień publicznych (zwanej dalej jako: Ustawa)</w:t>
      </w:r>
    </w:p>
    <w:p w14:paraId="5049289F" w14:textId="77777777" w:rsidR="00106FC5" w:rsidRPr="00990EAE" w:rsidRDefault="00106FC5" w:rsidP="00990EAE">
      <w:pPr>
        <w:suppressAutoHyphens/>
        <w:jc w:val="center"/>
        <w:rPr>
          <w:b/>
          <w:sz w:val="24"/>
          <w:szCs w:val="24"/>
          <w:lang w:eastAsia="ar-SA"/>
        </w:rPr>
      </w:pPr>
    </w:p>
    <w:p w14:paraId="672455CD" w14:textId="1D43FD47" w:rsidR="00845FC8" w:rsidRDefault="00205872" w:rsidP="00706FF4">
      <w:pPr>
        <w:spacing w:after="105" w:line="276" w:lineRule="auto"/>
        <w:ind w:left="14"/>
        <w:jc w:val="center"/>
        <w:rPr>
          <w:rFonts w:ascii="Calibri" w:hAnsi="Calibri" w:cs="Calibri"/>
          <w:b/>
          <w:bCs/>
          <w:sz w:val="24"/>
          <w:szCs w:val="24"/>
        </w:rPr>
      </w:pPr>
      <w:r w:rsidRPr="00845FC8">
        <w:rPr>
          <w:rFonts w:ascii="Calibri" w:hAnsi="Calibri" w:cs="Calibri"/>
          <w:sz w:val="24"/>
          <w:szCs w:val="24"/>
        </w:rPr>
        <w:t>Biorąc udział w postępowaniu o udzielenie zamówienia publicznego, prowadzonego</w:t>
      </w:r>
      <w:r w:rsidR="006936EC" w:rsidRPr="00845FC8">
        <w:rPr>
          <w:rFonts w:ascii="Calibri" w:hAnsi="Calibri" w:cs="Calibri"/>
          <w:sz w:val="24"/>
          <w:szCs w:val="24"/>
        </w:rPr>
        <w:t xml:space="preserve"> przez </w:t>
      </w:r>
      <w:r w:rsidR="004D22B9" w:rsidRPr="00845FC8">
        <w:rPr>
          <w:rFonts w:ascii="Calibri" w:hAnsi="Calibri" w:cs="Calibri"/>
          <w:b/>
          <w:sz w:val="24"/>
          <w:szCs w:val="24"/>
        </w:rPr>
        <w:t>Gminę Świercz</w:t>
      </w:r>
      <w:r w:rsidR="006936EC" w:rsidRPr="00845FC8">
        <w:rPr>
          <w:rFonts w:ascii="Calibri" w:hAnsi="Calibri" w:cs="Calibri"/>
          <w:b/>
          <w:sz w:val="24"/>
          <w:szCs w:val="24"/>
        </w:rPr>
        <w:t>ów</w:t>
      </w:r>
      <w:r w:rsidRPr="00845FC8">
        <w:rPr>
          <w:rFonts w:ascii="Calibri" w:hAnsi="Calibri" w:cs="Calibri"/>
          <w:sz w:val="24"/>
          <w:szCs w:val="24"/>
        </w:rPr>
        <w:t>, na zadanie pn.</w:t>
      </w:r>
      <w:r w:rsidR="00845FC8" w:rsidRPr="00845FC8">
        <w:rPr>
          <w:rFonts w:ascii="Calibri" w:hAnsi="Calibri" w:cs="Calibri"/>
          <w:b/>
          <w:bCs/>
          <w:sz w:val="24"/>
          <w:szCs w:val="24"/>
        </w:rPr>
        <w:t xml:space="preserve"> Budowa oświetlenia drogowego na terenie Gminy Świerczów</w:t>
      </w:r>
      <w:r w:rsidR="00706FF4" w:rsidRPr="00706FF4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22FB874" w14:textId="77777777" w:rsidR="002625DE" w:rsidRPr="002625DE" w:rsidRDefault="002625DE" w:rsidP="002625DE">
      <w:pPr>
        <w:numPr>
          <w:ilvl w:val="0"/>
          <w:numId w:val="52"/>
        </w:numPr>
        <w:spacing w:after="160" w:line="278" w:lineRule="auto"/>
        <w:rPr>
          <w:rFonts w:ascii="Calibri" w:hAnsi="Calibri" w:cs="Calibri"/>
          <w:b/>
          <w:bCs/>
          <w:sz w:val="24"/>
          <w:szCs w:val="24"/>
        </w:rPr>
      </w:pPr>
      <w:r w:rsidRPr="002625DE">
        <w:rPr>
          <w:rFonts w:ascii="Calibri" w:hAnsi="Calibri" w:cs="Calibri"/>
          <w:b/>
          <w:bCs/>
          <w:kern w:val="2"/>
          <w:sz w:val="24"/>
          <w:szCs w:val="24"/>
          <w:lang w:eastAsia="ar-SA"/>
        </w:rPr>
        <w:t>Zadanie nr 1 „Rozbudowa oświetlenia drogowego w m. Gola, działki nr 170,230”</w:t>
      </w:r>
    </w:p>
    <w:p w14:paraId="5BC428CF" w14:textId="77777777" w:rsidR="002625DE" w:rsidRPr="002625DE" w:rsidRDefault="002625DE" w:rsidP="002625DE">
      <w:pPr>
        <w:numPr>
          <w:ilvl w:val="0"/>
          <w:numId w:val="52"/>
        </w:numPr>
        <w:spacing w:after="160" w:line="278" w:lineRule="auto"/>
        <w:jc w:val="both"/>
        <w:rPr>
          <w:rFonts w:ascii="Calibri" w:eastAsia="Calibri" w:hAnsi="Calibri" w:cs="Calibri"/>
          <w:b/>
          <w:bCs/>
          <w:kern w:val="2"/>
          <w:sz w:val="24"/>
          <w:szCs w:val="24"/>
        </w:rPr>
      </w:pPr>
      <w:r w:rsidRPr="002625DE">
        <w:rPr>
          <w:rFonts w:ascii="Calibri" w:eastAsia="Calibri" w:hAnsi="Calibri" w:cs="Calibri"/>
          <w:b/>
          <w:bCs/>
          <w:kern w:val="2"/>
          <w:sz w:val="24"/>
          <w:szCs w:val="24"/>
        </w:rPr>
        <w:t xml:space="preserve">Zadanie nr 2 „Budowa </w:t>
      </w:r>
      <w:r w:rsidRPr="002625DE">
        <w:rPr>
          <w:rFonts w:ascii="Calibri" w:hAnsi="Calibri" w:cs="Calibri"/>
          <w:b/>
          <w:bCs/>
          <w:kern w:val="2"/>
          <w:sz w:val="24"/>
          <w:szCs w:val="24"/>
          <w:lang w:eastAsia="ar-SA"/>
        </w:rPr>
        <w:t>oświetlenia drogowego w m. Bąkowice ul. Szkolna, działka nr 352</w:t>
      </w:r>
      <w:r w:rsidRPr="002625DE">
        <w:rPr>
          <w:rFonts w:ascii="Calibri" w:eastAsia="Calibri" w:hAnsi="Calibri" w:cs="Calibri"/>
          <w:b/>
          <w:bCs/>
          <w:kern w:val="2"/>
          <w:sz w:val="24"/>
          <w:szCs w:val="24"/>
        </w:rPr>
        <w:t>”</w:t>
      </w:r>
    </w:p>
    <w:p w14:paraId="4AC62430" w14:textId="23DDF84A" w:rsidR="002625DE" w:rsidRPr="002625DE" w:rsidRDefault="002625DE" w:rsidP="002625DE">
      <w:pPr>
        <w:numPr>
          <w:ilvl w:val="0"/>
          <w:numId w:val="52"/>
        </w:numPr>
        <w:spacing w:after="160" w:line="278" w:lineRule="auto"/>
        <w:jc w:val="both"/>
        <w:rPr>
          <w:rFonts w:ascii="Calibri" w:eastAsia="Calibri" w:hAnsi="Calibri" w:cs="Calibri"/>
          <w:b/>
          <w:bCs/>
          <w:kern w:val="2"/>
          <w:sz w:val="24"/>
          <w:szCs w:val="24"/>
        </w:rPr>
      </w:pPr>
      <w:r w:rsidRPr="002625DE">
        <w:rPr>
          <w:rFonts w:ascii="Calibri" w:eastAsia="Calibri" w:hAnsi="Calibri" w:cs="Calibri"/>
          <w:b/>
          <w:bCs/>
          <w:kern w:val="2"/>
          <w:sz w:val="24"/>
          <w:szCs w:val="24"/>
        </w:rPr>
        <w:t xml:space="preserve">Zadanie nr 3 „Budowa sieci elektroenergetycznej o napięciu 0,4 </w:t>
      </w:r>
      <w:proofErr w:type="spellStart"/>
      <w:r w:rsidRPr="002625DE">
        <w:rPr>
          <w:rFonts w:ascii="Calibri" w:eastAsia="Calibri" w:hAnsi="Calibri" w:cs="Calibri"/>
          <w:b/>
          <w:bCs/>
          <w:kern w:val="2"/>
          <w:sz w:val="24"/>
          <w:szCs w:val="24"/>
        </w:rPr>
        <w:t>kV</w:t>
      </w:r>
      <w:proofErr w:type="spellEnd"/>
      <w:r w:rsidRPr="002625DE">
        <w:rPr>
          <w:rFonts w:ascii="Calibri" w:eastAsia="Calibri" w:hAnsi="Calibri" w:cs="Calibri"/>
          <w:b/>
          <w:bCs/>
          <w:kern w:val="2"/>
          <w:sz w:val="24"/>
          <w:szCs w:val="24"/>
        </w:rPr>
        <w:t>- oświetlenie uliczne w m. Starościn ul. Łąkowa, działki nr 207/3, 414”</w:t>
      </w:r>
    </w:p>
    <w:p w14:paraId="0D943270" w14:textId="3A7CC9B7" w:rsidR="00205872" w:rsidRPr="002625DE" w:rsidRDefault="00327AB3" w:rsidP="00845FC8">
      <w:pPr>
        <w:spacing w:after="160" w:line="278" w:lineRule="auto"/>
        <w:jc w:val="both"/>
        <w:rPr>
          <w:rFonts w:asciiTheme="minorHAnsi" w:eastAsia="Calibri" w:hAnsiTheme="minorHAnsi" w:cstheme="minorHAnsi"/>
          <w:b/>
          <w:bCs/>
          <w:kern w:val="2"/>
          <w:sz w:val="24"/>
          <w:szCs w:val="24"/>
        </w:rPr>
      </w:pPr>
      <w:r w:rsidRPr="002625DE">
        <w:rPr>
          <w:rFonts w:asciiTheme="minorHAnsi" w:hAnsiTheme="minorHAnsi" w:cstheme="minorHAnsi"/>
          <w:sz w:val="24"/>
          <w:szCs w:val="24"/>
        </w:rPr>
        <w:t xml:space="preserve">niniejszym </w:t>
      </w:r>
      <w:r w:rsidR="00205872" w:rsidRPr="002625DE">
        <w:rPr>
          <w:rFonts w:asciiTheme="minorHAnsi" w:hAnsiTheme="minorHAnsi" w:cstheme="minorHAnsi"/>
          <w:sz w:val="24"/>
          <w:szCs w:val="24"/>
        </w:rPr>
        <w:t>oświadczam, że:</w:t>
      </w:r>
    </w:p>
    <w:p w14:paraId="095FBA19" w14:textId="77777777" w:rsidR="00205872" w:rsidRPr="002625DE" w:rsidRDefault="00205872" w:rsidP="00BA345A">
      <w:pPr>
        <w:shd w:val="clear" w:color="auto" w:fill="FFFFFF"/>
        <w:spacing w:line="276" w:lineRule="auto"/>
        <w:ind w:right="5"/>
        <w:jc w:val="both"/>
        <w:rPr>
          <w:rFonts w:asciiTheme="minorHAnsi" w:hAnsiTheme="minorHAnsi" w:cstheme="minorHAnsi"/>
          <w:sz w:val="24"/>
          <w:szCs w:val="24"/>
        </w:rPr>
      </w:pPr>
      <w:r w:rsidRPr="002625DE">
        <w:rPr>
          <w:rFonts w:asciiTheme="minorHAnsi" w:hAnsiTheme="minorHAnsi" w:cstheme="minorHAnsi"/>
          <w:sz w:val="24"/>
          <w:szCs w:val="24"/>
        </w:rPr>
        <w:t xml:space="preserve">Ja/My, niżej </w:t>
      </w:r>
      <w:proofErr w:type="spellStart"/>
      <w:r w:rsidRPr="002625DE">
        <w:rPr>
          <w:rFonts w:asciiTheme="minorHAnsi" w:hAnsiTheme="minorHAnsi" w:cstheme="minorHAnsi"/>
          <w:sz w:val="24"/>
          <w:szCs w:val="24"/>
        </w:rPr>
        <w:t>podpisan</w:t>
      </w:r>
      <w:proofErr w:type="spellEnd"/>
      <w:r w:rsidRPr="002625DE">
        <w:rPr>
          <w:rFonts w:asciiTheme="minorHAnsi" w:hAnsiTheme="minorHAnsi" w:cstheme="minorHAnsi"/>
          <w:sz w:val="24"/>
          <w:szCs w:val="24"/>
        </w:rPr>
        <w:t>/a/y/ni, reprezentując firmę, której nazwa jest wskazana w pieczęci nagłówkowej, jako upoważni/ona/</w:t>
      </w:r>
      <w:proofErr w:type="spellStart"/>
      <w:r w:rsidRPr="002625DE">
        <w:rPr>
          <w:rFonts w:asciiTheme="minorHAnsi" w:hAnsiTheme="minorHAnsi" w:cstheme="minorHAnsi"/>
          <w:sz w:val="24"/>
          <w:szCs w:val="24"/>
        </w:rPr>
        <w:t>ony</w:t>
      </w:r>
      <w:proofErr w:type="spellEnd"/>
      <w:r w:rsidRPr="002625DE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2625DE">
        <w:rPr>
          <w:rFonts w:asciiTheme="minorHAnsi" w:hAnsiTheme="minorHAnsi" w:cstheme="minorHAnsi"/>
          <w:sz w:val="24"/>
          <w:szCs w:val="24"/>
        </w:rPr>
        <w:t>eni</w:t>
      </w:r>
      <w:proofErr w:type="spellEnd"/>
      <w:r w:rsidRPr="002625DE">
        <w:rPr>
          <w:rFonts w:asciiTheme="minorHAnsi" w:hAnsiTheme="minorHAnsi" w:cstheme="minorHAnsi"/>
          <w:sz w:val="24"/>
          <w:szCs w:val="24"/>
        </w:rPr>
        <w:t xml:space="preserve"> na piśmie lub </w:t>
      </w:r>
      <w:proofErr w:type="spellStart"/>
      <w:r w:rsidRPr="002625DE">
        <w:rPr>
          <w:rFonts w:asciiTheme="minorHAnsi" w:hAnsiTheme="minorHAnsi" w:cstheme="minorHAnsi"/>
          <w:sz w:val="24"/>
          <w:szCs w:val="24"/>
        </w:rPr>
        <w:t>wpisan</w:t>
      </w:r>
      <w:proofErr w:type="spellEnd"/>
      <w:r w:rsidRPr="002625DE">
        <w:rPr>
          <w:rFonts w:asciiTheme="minorHAnsi" w:hAnsiTheme="minorHAnsi" w:cstheme="minorHAnsi"/>
          <w:sz w:val="24"/>
          <w:szCs w:val="24"/>
        </w:rPr>
        <w:t xml:space="preserve">/a/y/ni w odpowiednich dokumentach rejestrowych, </w:t>
      </w:r>
      <w:r w:rsidRPr="002625DE">
        <w:rPr>
          <w:rFonts w:asciiTheme="minorHAnsi" w:hAnsiTheme="minorHAnsi" w:cstheme="minorHAnsi"/>
          <w:sz w:val="24"/>
          <w:szCs w:val="24"/>
        </w:rPr>
        <w:br/>
        <w:t xml:space="preserve">w imieniu reprezentowanej przeze mnie firmy oświadczam/y, że: </w:t>
      </w:r>
    </w:p>
    <w:p w14:paraId="38730888" w14:textId="77777777" w:rsidR="00205872" w:rsidRPr="002625DE" w:rsidRDefault="00205872" w:rsidP="00BA345A">
      <w:pPr>
        <w:shd w:val="clear" w:color="auto" w:fill="FFFFFF"/>
        <w:spacing w:line="276" w:lineRule="auto"/>
        <w:ind w:right="5"/>
        <w:jc w:val="both"/>
        <w:rPr>
          <w:rFonts w:asciiTheme="minorHAnsi" w:hAnsiTheme="minorHAnsi" w:cstheme="minorHAnsi"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nie należ/ę/</w:t>
      </w:r>
      <w:proofErr w:type="spellStart"/>
      <w:r w:rsidRPr="002625DE">
        <w:rPr>
          <w:rFonts w:asciiTheme="minorHAnsi" w:hAnsiTheme="minorHAnsi" w:cstheme="minorHAnsi"/>
          <w:b/>
          <w:sz w:val="24"/>
          <w:szCs w:val="24"/>
        </w:rPr>
        <w:t>ymy</w:t>
      </w:r>
      <w:proofErr w:type="spellEnd"/>
      <w:r w:rsidRPr="002625DE">
        <w:rPr>
          <w:rFonts w:asciiTheme="minorHAnsi" w:hAnsiTheme="minorHAnsi" w:cstheme="minorHAnsi"/>
          <w:b/>
          <w:sz w:val="24"/>
          <w:szCs w:val="24"/>
        </w:rPr>
        <w:t xml:space="preserve"> do tej samej grupy kapitałowej</w:t>
      </w:r>
      <w:r w:rsidRPr="002625DE">
        <w:rPr>
          <w:rFonts w:asciiTheme="minorHAnsi" w:hAnsiTheme="minorHAnsi" w:cstheme="minorHAnsi"/>
          <w:sz w:val="24"/>
          <w:szCs w:val="24"/>
        </w:rPr>
        <w:t>,**</w:t>
      </w:r>
    </w:p>
    <w:p w14:paraId="301B0CC5" w14:textId="77777777" w:rsidR="00205872" w:rsidRPr="002625DE" w:rsidRDefault="00205872" w:rsidP="00BA345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25DE">
        <w:rPr>
          <w:rFonts w:asciiTheme="minorHAnsi" w:hAnsiTheme="minorHAnsi" w:cstheme="minorHAnsi"/>
          <w:b/>
          <w:sz w:val="24"/>
          <w:szCs w:val="24"/>
        </w:rPr>
        <w:t>należ/ę/</w:t>
      </w:r>
      <w:proofErr w:type="spellStart"/>
      <w:r w:rsidRPr="002625DE">
        <w:rPr>
          <w:rFonts w:asciiTheme="minorHAnsi" w:hAnsiTheme="minorHAnsi" w:cstheme="minorHAnsi"/>
          <w:b/>
          <w:sz w:val="24"/>
          <w:szCs w:val="24"/>
        </w:rPr>
        <w:t>ymy</w:t>
      </w:r>
      <w:proofErr w:type="spellEnd"/>
      <w:r w:rsidRPr="002625DE">
        <w:rPr>
          <w:rFonts w:asciiTheme="minorHAnsi" w:hAnsiTheme="minorHAnsi" w:cstheme="minorHAnsi"/>
          <w:b/>
          <w:sz w:val="24"/>
          <w:szCs w:val="24"/>
        </w:rPr>
        <w:t xml:space="preserve"> do tej samej grupy kapitałowej</w:t>
      </w:r>
      <w:r w:rsidRPr="002625DE">
        <w:rPr>
          <w:rFonts w:asciiTheme="minorHAnsi" w:hAnsiTheme="minorHAnsi" w:cstheme="minorHAnsi"/>
          <w:sz w:val="24"/>
          <w:szCs w:val="24"/>
        </w:rPr>
        <w:t>.**</w:t>
      </w:r>
    </w:p>
    <w:p w14:paraId="18C5A05C" w14:textId="77777777" w:rsidR="004E64FE" w:rsidRPr="002625DE" w:rsidRDefault="004E64FE" w:rsidP="00BA345A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25DE">
        <w:rPr>
          <w:rFonts w:asciiTheme="minorHAnsi" w:hAnsiTheme="minorHAnsi" w:cstheme="minorHAnsi"/>
          <w:sz w:val="24"/>
          <w:szCs w:val="24"/>
        </w:rPr>
        <w:t xml:space="preserve">w rozumieniu ustawy z dnia 16 lutego 2007r. o ochronie </w:t>
      </w:r>
      <w:r w:rsidR="00BA54C8" w:rsidRPr="002625DE">
        <w:rPr>
          <w:rFonts w:asciiTheme="minorHAnsi" w:hAnsiTheme="minorHAnsi" w:cstheme="minorHAnsi"/>
          <w:sz w:val="24"/>
          <w:szCs w:val="24"/>
        </w:rPr>
        <w:t>konkurencji i konsumentów.</w:t>
      </w:r>
    </w:p>
    <w:p w14:paraId="70A5A523" w14:textId="77777777" w:rsidR="00205872" w:rsidRPr="002625DE" w:rsidRDefault="00205872" w:rsidP="00BA345A">
      <w:pPr>
        <w:numPr>
          <w:ilvl w:val="0"/>
          <w:numId w:val="10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sz w:val="24"/>
          <w:szCs w:val="24"/>
          <w:lang w:eastAsia="ar-SA"/>
        </w:rPr>
        <w:t>*  w przypadku Wykonawców wspólnie ubiegających się o zamówienie powyższy dokument składa każdy z partnerów      konsorcjum  w imieniu swojej firmy;</w:t>
      </w:r>
    </w:p>
    <w:p w14:paraId="1DBD2701" w14:textId="77777777" w:rsidR="00205872" w:rsidRPr="002625DE" w:rsidRDefault="00205872" w:rsidP="00BA345A">
      <w:pPr>
        <w:numPr>
          <w:ilvl w:val="0"/>
          <w:numId w:val="10"/>
        </w:numPr>
        <w:suppressAutoHyphens/>
        <w:spacing w:line="276" w:lineRule="auto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b/>
          <w:sz w:val="24"/>
          <w:szCs w:val="24"/>
          <w:lang w:eastAsia="ar-SA"/>
        </w:rPr>
        <w:t>** niepotrzebne skreślić</w:t>
      </w:r>
    </w:p>
    <w:p w14:paraId="7C8E0B6E" w14:textId="77777777" w:rsidR="000B60C7" w:rsidRPr="002625DE" w:rsidRDefault="000B60C7" w:rsidP="00BA345A">
      <w:pPr>
        <w:numPr>
          <w:ilvl w:val="0"/>
          <w:numId w:val="10"/>
        </w:numPr>
        <w:suppressAutoHyphens/>
        <w:spacing w:line="276" w:lineRule="auto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70597265" w14:textId="77777777" w:rsidR="00205872" w:rsidRPr="002625DE" w:rsidRDefault="00205872" w:rsidP="00BA345A">
      <w:pPr>
        <w:suppressAutoHyphens/>
        <w:spacing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sz w:val="24"/>
          <w:szCs w:val="24"/>
          <w:lang w:eastAsia="ar-SA"/>
        </w:rPr>
        <w:t xml:space="preserve">Oświadczam, że wszystkie informacje podane w powyższym oświadczeniu </w:t>
      </w:r>
      <w:r w:rsidRPr="002625DE">
        <w:rPr>
          <w:rFonts w:asciiTheme="minorHAnsi" w:hAnsiTheme="minorHAnsi" w:cstheme="minorHAnsi"/>
          <w:b/>
          <w:sz w:val="24"/>
          <w:szCs w:val="24"/>
          <w:lang w:eastAsia="ar-SA"/>
        </w:rPr>
        <w:t>są aktualne</w:t>
      </w:r>
      <w:r w:rsidRPr="002625D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625DE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2625DE">
        <w:rPr>
          <w:rFonts w:asciiTheme="minorHAnsi" w:hAnsiTheme="minorHAnsi" w:cstheme="minorHAnsi"/>
          <w:b/>
          <w:sz w:val="24"/>
          <w:szCs w:val="24"/>
          <w:lang w:eastAsia="ar-SA"/>
        </w:rPr>
        <w:t>i zgodne z prawdą</w:t>
      </w:r>
      <w:r w:rsidRPr="002625DE">
        <w:rPr>
          <w:rFonts w:asciiTheme="minorHAnsi" w:hAnsiTheme="minorHAnsi" w:cstheme="minorHAnsi"/>
          <w:sz w:val="24"/>
          <w:szCs w:val="24"/>
          <w:lang w:eastAsia="ar-SA"/>
        </w:rPr>
        <w:t xml:space="preserve"> oraz zostały przedstawione z pełną świadomością konsekwencji wprowadzenia Zamawiającego w błąd przy przedstawianiu informacji.</w:t>
      </w:r>
    </w:p>
    <w:p w14:paraId="32867B36" w14:textId="51EB9B05" w:rsidR="00205872" w:rsidRPr="002625DE" w:rsidRDefault="00205872" w:rsidP="00205872">
      <w:pPr>
        <w:suppressAutoHyphens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sz w:val="24"/>
          <w:szCs w:val="24"/>
          <w:lang w:eastAsia="ar-SA"/>
        </w:rPr>
        <w:t>…………….……., dnia ………</w:t>
      </w:r>
      <w:r w:rsidR="002625DE">
        <w:rPr>
          <w:rFonts w:asciiTheme="minorHAnsi" w:hAnsiTheme="minorHAnsi" w:cstheme="minorHAnsi"/>
          <w:sz w:val="24"/>
          <w:szCs w:val="24"/>
          <w:lang w:eastAsia="ar-SA"/>
        </w:rPr>
        <w:t>………..</w:t>
      </w:r>
      <w:r w:rsidRPr="002625DE">
        <w:rPr>
          <w:rFonts w:asciiTheme="minorHAnsi" w:hAnsiTheme="minorHAnsi" w:cstheme="minorHAnsi"/>
          <w:sz w:val="24"/>
          <w:szCs w:val="24"/>
          <w:lang w:eastAsia="ar-SA"/>
        </w:rPr>
        <w:t xml:space="preserve"> r.</w:t>
      </w:r>
    </w:p>
    <w:p w14:paraId="46727F59" w14:textId="12A3BE26" w:rsidR="00205872" w:rsidRPr="002625DE" w:rsidRDefault="00205872" w:rsidP="00990EAE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625DE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      (miejscowość)</w:t>
      </w:r>
      <w:r w:rsidRPr="002625DE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318C5E43" w14:textId="77777777" w:rsidR="00205872" w:rsidRPr="002625DE" w:rsidRDefault="00CB33E0" w:rsidP="001F0AA3">
      <w:pPr>
        <w:pStyle w:val="Nagwek1"/>
        <w:spacing w:before="0"/>
        <w:jc w:val="both"/>
        <w:rPr>
          <w:rFonts w:asciiTheme="minorHAnsi" w:hAnsiTheme="minorHAnsi" w:cstheme="minorHAnsi"/>
          <w:szCs w:val="24"/>
          <w:u w:val="none"/>
        </w:rPr>
      </w:pPr>
      <w:r w:rsidRPr="002625DE">
        <w:rPr>
          <w:rFonts w:asciiTheme="minorHAnsi" w:hAnsiTheme="minorHAnsi" w:cstheme="minorHAnsi"/>
          <w:szCs w:val="24"/>
          <w:u w:val="none"/>
        </w:rPr>
        <w:t>Dokument podpisany kwalifikowanym podpisem elektronicznym/podpisem zaufanym/podpisem osobistym</w:t>
      </w:r>
    </w:p>
    <w:p w14:paraId="7447998A" w14:textId="50F2D914" w:rsidR="00205872" w:rsidRPr="002625DE" w:rsidRDefault="008E003E" w:rsidP="002625DE">
      <w:pPr>
        <w:rPr>
          <w:rFonts w:asciiTheme="minorHAnsi" w:hAnsiTheme="minorHAnsi" w:cstheme="minorHAnsi"/>
          <w:sz w:val="24"/>
          <w:szCs w:val="24"/>
        </w:rPr>
      </w:pPr>
      <w:r w:rsidRPr="002625DE">
        <w:rPr>
          <w:rFonts w:asciiTheme="minorHAnsi" w:hAnsiTheme="minorHAnsi" w:cstheme="minorHAnsi"/>
          <w:sz w:val="24"/>
          <w:szCs w:val="24"/>
        </w:rPr>
        <w:t>przez osobę lub osoby uprawnione do reprezentowania Wykonawcy</w:t>
      </w:r>
    </w:p>
    <w:sectPr w:rsidR="00205872" w:rsidRPr="002625DE" w:rsidSect="00990EAE">
      <w:headerReference w:type="even" r:id="rId8"/>
      <w:footerReference w:type="even" r:id="rId9"/>
      <w:footerReference w:type="default" r:id="rId10"/>
      <w:footerReference w:type="first" r:id="rId11"/>
      <w:pgSz w:w="11907" w:h="16840"/>
      <w:pgMar w:top="851" w:right="851" w:bottom="851" w:left="851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4F396" w14:textId="77777777" w:rsidR="0054073A" w:rsidRDefault="0054073A">
      <w:r>
        <w:separator/>
      </w:r>
    </w:p>
  </w:endnote>
  <w:endnote w:type="continuationSeparator" w:id="0">
    <w:p w14:paraId="716AADBB" w14:textId="77777777" w:rsidR="0054073A" w:rsidRDefault="0054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DFD61" w14:textId="77777777" w:rsidR="00317173" w:rsidRDefault="00317173" w:rsidP="003566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6DE5419" w14:textId="77777777" w:rsidR="00317173" w:rsidRDefault="00317173" w:rsidP="00FD4F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943588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36E34EE1" w14:textId="77777777" w:rsidR="00317173" w:rsidRPr="00F456B8" w:rsidRDefault="00317173">
        <w:pPr>
          <w:pStyle w:val="Stopka"/>
          <w:jc w:val="center"/>
          <w:rPr>
            <w:color w:val="FFFFFF" w:themeColor="background1"/>
          </w:rPr>
        </w:pPr>
        <w:r w:rsidRPr="00F456B8">
          <w:rPr>
            <w:color w:val="FFFFFF" w:themeColor="background1"/>
          </w:rPr>
          <w:fldChar w:fldCharType="begin"/>
        </w:r>
        <w:r w:rsidRPr="00F456B8">
          <w:rPr>
            <w:color w:val="FFFFFF" w:themeColor="background1"/>
          </w:rPr>
          <w:instrText>PAGE   \* MERGEFORMAT</w:instrText>
        </w:r>
        <w:r w:rsidRPr="00F456B8">
          <w:rPr>
            <w:color w:val="FFFFFF" w:themeColor="background1"/>
          </w:rPr>
          <w:fldChar w:fldCharType="separate"/>
        </w:r>
        <w:r w:rsidR="00BE31C1">
          <w:rPr>
            <w:noProof/>
            <w:color w:val="FFFFFF" w:themeColor="background1"/>
          </w:rPr>
          <w:t>1</w:t>
        </w:r>
        <w:r w:rsidRPr="00F456B8">
          <w:rPr>
            <w:color w:val="FFFFFF" w:themeColor="background1"/>
          </w:rPr>
          <w:fldChar w:fldCharType="end"/>
        </w:r>
      </w:p>
    </w:sdtContent>
  </w:sdt>
  <w:p w14:paraId="4955DDB0" w14:textId="77777777" w:rsidR="00317173" w:rsidRDefault="00317173" w:rsidP="00F11633">
    <w:pPr>
      <w:pStyle w:val="Stopka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0A83" w14:textId="77777777" w:rsidR="00317173" w:rsidRDefault="00317173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D6906CC" w14:textId="77777777" w:rsidR="00317173" w:rsidRDefault="00317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810F7" w14:textId="77777777" w:rsidR="0054073A" w:rsidRDefault="0054073A">
      <w:r>
        <w:separator/>
      </w:r>
    </w:p>
  </w:footnote>
  <w:footnote w:type="continuationSeparator" w:id="0">
    <w:p w14:paraId="26E86042" w14:textId="77777777" w:rsidR="0054073A" w:rsidRDefault="0054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A315" w14:textId="77777777" w:rsidR="00317173" w:rsidRDefault="00317173" w:rsidP="00FD4F4F">
    <w:pPr>
      <w:pStyle w:val="Nagwek"/>
      <w:framePr w:wrap="around" w:vAnchor="text" w:hAnchor="margin" w:xAlign="center" w:y="1"/>
      <w:rPr>
        <w:rStyle w:val="Numerstrony"/>
      </w:rPr>
    </w:pPr>
  </w:p>
  <w:p w14:paraId="0F311FD8" w14:textId="77777777" w:rsidR="00317173" w:rsidRDefault="003171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singleLevel"/>
    <w:tmpl w:val="ECE25A3E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669B4"/>
    <w:multiLevelType w:val="multilevel"/>
    <w:tmpl w:val="983827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3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5" w15:restartNumberingAfterBreak="0">
    <w:nsid w:val="2776259B"/>
    <w:multiLevelType w:val="hybridMultilevel"/>
    <w:tmpl w:val="BA247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CE7530"/>
    <w:multiLevelType w:val="hybridMultilevel"/>
    <w:tmpl w:val="47BC6C58"/>
    <w:lvl w:ilvl="0" w:tplc="0415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5BC21C7"/>
    <w:multiLevelType w:val="hybridMultilevel"/>
    <w:tmpl w:val="19E24BDC"/>
    <w:lvl w:ilvl="0" w:tplc="421819B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217A78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59A6B9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33" w15:restartNumberingAfterBreak="0">
    <w:nsid w:val="46957751"/>
    <w:multiLevelType w:val="hybridMultilevel"/>
    <w:tmpl w:val="38A8D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D803A8"/>
    <w:multiLevelType w:val="hybridMultilevel"/>
    <w:tmpl w:val="F45876C8"/>
    <w:lvl w:ilvl="0" w:tplc="B5EEDB5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7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60CA74D0"/>
    <w:multiLevelType w:val="hybridMultilevel"/>
    <w:tmpl w:val="5E94E23A"/>
    <w:lvl w:ilvl="0" w:tplc="421819B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6B73818"/>
    <w:multiLevelType w:val="hybridMultilevel"/>
    <w:tmpl w:val="6A1E7A7E"/>
    <w:lvl w:ilvl="0" w:tplc="B06EE6E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8BE61FA"/>
    <w:multiLevelType w:val="hybridMultilevel"/>
    <w:tmpl w:val="150A8A24"/>
    <w:lvl w:ilvl="0" w:tplc="421819B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50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227238">
    <w:abstractNumId w:val="24"/>
  </w:num>
  <w:num w:numId="2" w16cid:durableId="438262111">
    <w:abstractNumId w:val="13"/>
  </w:num>
  <w:num w:numId="3" w16cid:durableId="119998205">
    <w:abstractNumId w:val="50"/>
  </w:num>
  <w:num w:numId="4" w16cid:durableId="961378603">
    <w:abstractNumId w:val="18"/>
  </w:num>
  <w:num w:numId="5" w16cid:durableId="711274851">
    <w:abstractNumId w:val="22"/>
  </w:num>
  <w:num w:numId="6" w16cid:durableId="1582324991">
    <w:abstractNumId w:val="12"/>
  </w:num>
  <w:num w:numId="7" w16cid:durableId="1370648929">
    <w:abstractNumId w:val="51"/>
  </w:num>
  <w:num w:numId="8" w16cid:durableId="1679230902">
    <w:abstractNumId w:val="14"/>
  </w:num>
  <w:num w:numId="9" w16cid:durableId="1109468895">
    <w:abstractNumId w:val="36"/>
  </w:num>
  <w:num w:numId="10" w16cid:durableId="995307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1362578">
    <w:abstractNumId w:val="44"/>
  </w:num>
  <w:num w:numId="12" w16cid:durableId="624045976">
    <w:abstractNumId w:val="30"/>
  </w:num>
  <w:num w:numId="13" w16cid:durableId="1726103298">
    <w:abstractNumId w:val="37"/>
  </w:num>
  <w:num w:numId="14" w16cid:durableId="1374035216">
    <w:abstractNumId w:val="10"/>
  </w:num>
  <w:num w:numId="15" w16cid:durableId="1595090306">
    <w:abstractNumId w:val="41"/>
  </w:num>
  <w:num w:numId="16" w16cid:durableId="364139959">
    <w:abstractNumId w:val="49"/>
  </w:num>
  <w:num w:numId="17" w16cid:durableId="799032086">
    <w:abstractNumId w:val="27"/>
  </w:num>
  <w:num w:numId="18" w16cid:durableId="447701669">
    <w:abstractNumId w:val="16"/>
  </w:num>
  <w:num w:numId="19" w16cid:durableId="1466968277">
    <w:abstractNumId w:val="26"/>
  </w:num>
  <w:num w:numId="20" w16cid:durableId="688993228">
    <w:abstractNumId w:val="34"/>
  </w:num>
  <w:num w:numId="21" w16cid:durableId="386492606">
    <w:abstractNumId w:val="17"/>
  </w:num>
  <w:num w:numId="22" w16cid:durableId="264969518">
    <w:abstractNumId w:val="40"/>
  </w:num>
  <w:num w:numId="23" w16cid:durableId="1159074095">
    <w:abstractNumId w:val="28"/>
  </w:num>
  <w:num w:numId="24" w16cid:durableId="684670541">
    <w:abstractNumId w:val="45"/>
  </w:num>
  <w:num w:numId="25" w16cid:durableId="1391878077">
    <w:abstractNumId w:val="9"/>
  </w:num>
  <w:num w:numId="26" w16cid:durableId="1094134740">
    <w:abstractNumId w:val="21"/>
  </w:num>
  <w:num w:numId="27" w16cid:durableId="1622879620">
    <w:abstractNumId w:val="47"/>
  </w:num>
  <w:num w:numId="28" w16cid:durableId="692613963">
    <w:abstractNumId w:val="8"/>
  </w:num>
  <w:num w:numId="29" w16cid:durableId="701857195">
    <w:abstractNumId w:val="11"/>
  </w:num>
  <w:num w:numId="30" w16cid:durableId="738214185">
    <w:abstractNumId w:val="20"/>
  </w:num>
  <w:num w:numId="31" w16cid:durableId="244608205">
    <w:abstractNumId w:val="23"/>
  </w:num>
  <w:num w:numId="32" w16cid:durableId="1268729964">
    <w:abstractNumId w:val="52"/>
  </w:num>
  <w:num w:numId="33" w16cid:durableId="1652900980">
    <w:abstractNumId w:val="31"/>
  </w:num>
  <w:num w:numId="34" w16cid:durableId="5693856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19367009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956714">
    <w:abstractNumId w:val="34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0780495">
    <w:abstractNumId w:val="15"/>
  </w:num>
  <w:num w:numId="38" w16cid:durableId="218713250">
    <w:abstractNumId w:val="39"/>
  </w:num>
  <w:num w:numId="39" w16cid:durableId="1944070803">
    <w:abstractNumId w:val="3"/>
  </w:num>
  <w:num w:numId="40" w16cid:durableId="388303632">
    <w:abstractNumId w:val="48"/>
  </w:num>
  <w:num w:numId="41" w16cid:durableId="1557159428">
    <w:abstractNumId w:val="25"/>
  </w:num>
  <w:num w:numId="42" w16cid:durableId="2116899605">
    <w:abstractNumId w:val="42"/>
  </w:num>
  <w:num w:numId="43" w16cid:durableId="894051480">
    <w:abstractNumId w:val="46"/>
  </w:num>
  <w:num w:numId="44" w16cid:durableId="924189440">
    <w:abstractNumId w:val="38"/>
  </w:num>
  <w:num w:numId="45" w16cid:durableId="2703635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54112940">
    <w:abstractNumId w:val="7"/>
  </w:num>
  <w:num w:numId="47" w16cid:durableId="1458723295">
    <w:abstractNumId w:val="29"/>
  </w:num>
  <w:num w:numId="48" w16cid:durableId="1234705717">
    <w:abstractNumId w:val="32"/>
  </w:num>
  <w:num w:numId="49" w16cid:durableId="409697487">
    <w:abstractNumId w:val="43"/>
  </w:num>
  <w:num w:numId="50" w16cid:durableId="1414743194">
    <w:abstractNumId w:val="35"/>
  </w:num>
  <w:num w:numId="51" w16cid:durableId="971130043">
    <w:abstractNumId w:val="19"/>
  </w:num>
  <w:num w:numId="52" w16cid:durableId="1827822985">
    <w:abstractNumId w:val="3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35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F56"/>
    <w:rsid w:val="000132D3"/>
    <w:rsid w:val="000133B8"/>
    <w:rsid w:val="00013755"/>
    <w:rsid w:val="00013B12"/>
    <w:rsid w:val="00013C26"/>
    <w:rsid w:val="000144D7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643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A32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4020A"/>
    <w:rsid w:val="000404FD"/>
    <w:rsid w:val="000411B6"/>
    <w:rsid w:val="00041A03"/>
    <w:rsid w:val="00041F23"/>
    <w:rsid w:val="00041F4F"/>
    <w:rsid w:val="000422D9"/>
    <w:rsid w:val="000423A2"/>
    <w:rsid w:val="00042B4A"/>
    <w:rsid w:val="0004310F"/>
    <w:rsid w:val="0004313E"/>
    <w:rsid w:val="0004322A"/>
    <w:rsid w:val="00043271"/>
    <w:rsid w:val="00043630"/>
    <w:rsid w:val="000446E1"/>
    <w:rsid w:val="000447EA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52B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A2D"/>
    <w:rsid w:val="000F0CFA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48D"/>
    <w:rsid w:val="00105689"/>
    <w:rsid w:val="00106FC5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430"/>
    <w:rsid w:val="0015455B"/>
    <w:rsid w:val="00154BDE"/>
    <w:rsid w:val="001557D7"/>
    <w:rsid w:val="00155895"/>
    <w:rsid w:val="00155C82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B0B"/>
    <w:rsid w:val="00163D2E"/>
    <w:rsid w:val="00163D52"/>
    <w:rsid w:val="00164142"/>
    <w:rsid w:val="001643A4"/>
    <w:rsid w:val="001650B6"/>
    <w:rsid w:val="0016515D"/>
    <w:rsid w:val="001654A0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48C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A7FEE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5DE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A7975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EC0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994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173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48E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5DF2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3C1B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63"/>
    <w:rsid w:val="003A1F9D"/>
    <w:rsid w:val="003A270E"/>
    <w:rsid w:val="003A27D2"/>
    <w:rsid w:val="003A2BED"/>
    <w:rsid w:val="003A2D45"/>
    <w:rsid w:val="003A2E92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862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3D6E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5F9A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2E9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2B9"/>
    <w:rsid w:val="004D2572"/>
    <w:rsid w:val="004D2F23"/>
    <w:rsid w:val="004D2F25"/>
    <w:rsid w:val="004D3D0B"/>
    <w:rsid w:val="004D404F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611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168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26"/>
    <w:rsid w:val="004E5834"/>
    <w:rsid w:val="004E595A"/>
    <w:rsid w:val="004E64FE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46B"/>
    <w:rsid w:val="004F5753"/>
    <w:rsid w:val="004F5E37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E7A"/>
    <w:rsid w:val="00526FA0"/>
    <w:rsid w:val="00527201"/>
    <w:rsid w:val="0052745D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73A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0D3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46E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1EC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2CF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004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AB4"/>
    <w:rsid w:val="00627BC2"/>
    <w:rsid w:val="006306B2"/>
    <w:rsid w:val="00630C45"/>
    <w:rsid w:val="00630FD7"/>
    <w:rsid w:val="006310A7"/>
    <w:rsid w:val="00631192"/>
    <w:rsid w:val="006316B6"/>
    <w:rsid w:val="006322F1"/>
    <w:rsid w:val="0063275B"/>
    <w:rsid w:val="006328E4"/>
    <w:rsid w:val="00632AFE"/>
    <w:rsid w:val="00632CE7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3F2D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A8B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299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6EC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075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2A0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A41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64A"/>
    <w:rsid w:val="006F495F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6FF4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73D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5FC8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47CDA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A9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ABE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3BD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3E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86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7D9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569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4DF"/>
    <w:rsid w:val="0099082F"/>
    <w:rsid w:val="00990EAE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3B42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6F7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519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3EA7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2AAB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1695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D22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12F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A99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680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5C6"/>
    <w:rsid w:val="00B05931"/>
    <w:rsid w:val="00B06401"/>
    <w:rsid w:val="00B06BC6"/>
    <w:rsid w:val="00B06BFC"/>
    <w:rsid w:val="00B07327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4568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59C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5A"/>
    <w:rsid w:val="00BA3473"/>
    <w:rsid w:val="00BA34A1"/>
    <w:rsid w:val="00BA36AB"/>
    <w:rsid w:val="00BA380F"/>
    <w:rsid w:val="00BA3A15"/>
    <w:rsid w:val="00BA49AC"/>
    <w:rsid w:val="00BA4E85"/>
    <w:rsid w:val="00BA4F67"/>
    <w:rsid w:val="00BA54C8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1C1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5C41"/>
    <w:rsid w:val="00C1601F"/>
    <w:rsid w:val="00C161C1"/>
    <w:rsid w:val="00C17706"/>
    <w:rsid w:val="00C178FA"/>
    <w:rsid w:val="00C179A8"/>
    <w:rsid w:val="00C17A2C"/>
    <w:rsid w:val="00C17E74"/>
    <w:rsid w:val="00C17F2D"/>
    <w:rsid w:val="00C20270"/>
    <w:rsid w:val="00C20315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518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0C95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4E2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886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5DBB"/>
    <w:rsid w:val="00C66762"/>
    <w:rsid w:val="00C668DB"/>
    <w:rsid w:val="00C6721D"/>
    <w:rsid w:val="00C672C0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93F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459"/>
    <w:rsid w:val="00C805E8"/>
    <w:rsid w:val="00C80881"/>
    <w:rsid w:val="00C809E2"/>
    <w:rsid w:val="00C811D2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6D7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87F7B"/>
    <w:rsid w:val="00C90277"/>
    <w:rsid w:val="00C90964"/>
    <w:rsid w:val="00C909AE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831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44A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66D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D00"/>
    <w:rsid w:val="00D82E4E"/>
    <w:rsid w:val="00D830B8"/>
    <w:rsid w:val="00D833FA"/>
    <w:rsid w:val="00D83DD7"/>
    <w:rsid w:val="00D846A1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BB7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5B0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EE3"/>
    <w:rsid w:val="00DE5F92"/>
    <w:rsid w:val="00DE65C9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B0A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3A6B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D42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6B8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87AB9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0F3B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569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6FE4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B4CFE"/>
  <w15:docId w15:val="{23F763F6-34CB-4910-982F-1F8EDE78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uiPriority w:val="20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fn-ref">
    <w:name w:val="fn-ref"/>
    <w:basedOn w:val="Domylnaczcionkaakapitu"/>
    <w:rsid w:val="00D82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9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89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9CE7-51EE-424E-AE64-3BF97141B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2001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U G</cp:lastModifiedBy>
  <cp:revision>6</cp:revision>
  <cp:lastPrinted>2021-03-17T07:34:00Z</cp:lastPrinted>
  <dcterms:created xsi:type="dcterms:W3CDTF">2025-09-18T07:43:00Z</dcterms:created>
  <dcterms:modified xsi:type="dcterms:W3CDTF">2026-04-01T07:18:00Z</dcterms:modified>
</cp:coreProperties>
</file>